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2E55A78" w14:textId="77777777" w:rsidR="00E75653" w:rsidRPr="00E75653" w:rsidRDefault="00E75653" w:rsidP="00E75653">
      <w:pPr>
        <w:suppressAutoHyphens w:val="0"/>
        <w:jc w:val="center"/>
        <w:rPr>
          <w:rFonts w:ascii="Calibri" w:hAnsi="Calibri"/>
          <w:b/>
          <w:color w:val="0000FF"/>
          <w:sz w:val="28"/>
          <w:szCs w:val="28"/>
          <w:lang w:eastAsia="fr-FR"/>
        </w:rPr>
      </w:pPr>
    </w:p>
    <w:p w14:paraId="23CC893C"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78B97BE4"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7ED2C366"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769F1DB5"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51439A1F" w14:textId="77777777" w:rsidR="00E75653" w:rsidRPr="006B092D" w:rsidRDefault="00E75653" w:rsidP="00E75653">
      <w:pPr>
        <w:suppressAutoHyphens w:val="0"/>
        <w:jc w:val="center"/>
        <w:rPr>
          <w:rFonts w:ascii="Arial" w:hAnsi="Arial" w:cs="Arial"/>
          <w:sz w:val="22"/>
          <w:szCs w:val="22"/>
          <w:lang w:eastAsia="fr-FR"/>
        </w:rPr>
      </w:pPr>
    </w:p>
    <w:p w14:paraId="297C6A5C"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25090FC2" w14:textId="77777777" w:rsidR="00E75653" w:rsidRPr="005734E3" w:rsidRDefault="00E75653" w:rsidP="00E75653">
      <w:pPr>
        <w:suppressAutoHyphens w:val="0"/>
        <w:rPr>
          <w:rFonts w:ascii="Arial" w:hAnsi="Arial" w:cs="Arial"/>
          <w:sz w:val="22"/>
          <w:szCs w:val="22"/>
          <w:lang w:eastAsia="fr-FR"/>
        </w:rPr>
      </w:pPr>
    </w:p>
    <w:p w14:paraId="67AE5220"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25918EDC"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5C2263B7" w14:textId="4DFB5650"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BD7834">
        <w:rPr>
          <w:rFonts w:ascii="Calibri" w:hAnsi="Calibri"/>
          <w:i/>
          <w:sz w:val="20"/>
          <w:szCs w:val="20"/>
          <w:lang w:eastAsia="fr-FR"/>
        </w:rPr>
        <w:t>5</w:t>
      </w:r>
      <w:r w:rsidR="00EC6FA7">
        <w:rPr>
          <w:rFonts w:ascii="Calibri" w:hAnsi="Calibri"/>
          <w:i/>
          <w:sz w:val="20"/>
          <w:szCs w:val="20"/>
          <w:lang w:eastAsia="fr-FR"/>
        </w:rPr>
        <w:t xml:space="preserve"> 00</w:t>
      </w:r>
      <w:r w:rsidR="00BD7834">
        <w:rPr>
          <w:rFonts w:ascii="Calibri" w:hAnsi="Calibri"/>
          <w:i/>
          <w:sz w:val="20"/>
          <w:szCs w:val="20"/>
          <w:lang w:eastAsia="fr-FR"/>
        </w:rPr>
        <w:t>7</w:t>
      </w:r>
      <w:r w:rsidR="00EC6FA7">
        <w:rPr>
          <w:rFonts w:ascii="Calibri" w:hAnsi="Calibri"/>
          <w:i/>
          <w:sz w:val="20"/>
          <w:szCs w:val="20"/>
          <w:lang w:eastAsia="fr-FR"/>
        </w:rPr>
        <w:t xml:space="preserve"> 210 254 00</w:t>
      </w:r>
    </w:p>
    <w:p w14:paraId="2E583C7F"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0A15A5E3" w14:textId="77777777" w:rsidR="00E75653" w:rsidRPr="005734E3" w:rsidRDefault="00E75653" w:rsidP="00E75653">
      <w:pPr>
        <w:suppressAutoHyphens w:val="0"/>
        <w:jc w:val="center"/>
        <w:rPr>
          <w:rFonts w:ascii="Arial" w:hAnsi="Arial" w:cs="Arial"/>
          <w:sz w:val="22"/>
          <w:szCs w:val="22"/>
          <w:lang w:eastAsia="fr-FR"/>
        </w:rPr>
      </w:pPr>
    </w:p>
    <w:p w14:paraId="7B89AF75"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6C1D0BF8"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31611BA9"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756EF1E4"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3C42AD51"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64FFCF12"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44B7CCCA"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5A3846C2"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3BFF7777" w14:textId="77777777" w:rsidR="00E65744" w:rsidRDefault="00E65744" w:rsidP="00E75653">
      <w:pPr>
        <w:suppressAutoHyphens w:val="0"/>
        <w:rPr>
          <w:rFonts w:ascii="Calibri" w:hAnsi="Calibri"/>
          <w:b/>
          <w:bCs/>
          <w:sz w:val="18"/>
          <w:szCs w:val="18"/>
          <w:lang w:eastAsia="fr-FR"/>
        </w:rPr>
      </w:pPr>
    </w:p>
    <w:p w14:paraId="5296D4CA" w14:textId="20054393"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775EF4">
        <w:rPr>
          <w:rFonts w:ascii="Arial" w:hAnsi="Arial" w:cs="Arial"/>
          <w:sz w:val="22"/>
          <w:szCs w:val="22"/>
          <w:lang w:eastAsia="fr-FR"/>
        </w:rPr>
        <w:t>6</w:t>
      </w:r>
    </w:p>
    <w:p w14:paraId="7F6E2AF0"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4072260F"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762AE470" w14:textId="77777777" w:rsidR="00E75653" w:rsidRPr="00E75653" w:rsidRDefault="00E75653" w:rsidP="00E75653">
      <w:pPr>
        <w:suppressAutoHyphens w:val="0"/>
        <w:rPr>
          <w:rFonts w:ascii="Calibri" w:hAnsi="Calibri"/>
          <w:sz w:val="22"/>
          <w:szCs w:val="22"/>
          <w:lang w:eastAsia="fr-FR"/>
        </w:rPr>
      </w:pPr>
    </w:p>
    <w:p w14:paraId="668A9878"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6E081021"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465FA857" w14:textId="77777777" w:rsidR="00E75653" w:rsidRDefault="00E75653" w:rsidP="00E75653">
      <w:pPr>
        <w:suppressAutoHyphens w:val="0"/>
        <w:rPr>
          <w:rFonts w:ascii="Arial" w:hAnsi="Arial" w:cs="Arial"/>
          <w:sz w:val="22"/>
          <w:szCs w:val="22"/>
          <w:lang w:eastAsia="fr-FR"/>
        </w:rPr>
      </w:pPr>
    </w:p>
    <w:p w14:paraId="5EC9F03D" w14:textId="77777777" w:rsidR="00721548" w:rsidRPr="004C1DE3" w:rsidRDefault="004A58FC"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Lot 2</w:t>
      </w:r>
      <w:r w:rsidR="00721548" w:rsidRPr="004C1DE3">
        <w:rPr>
          <w:rFonts w:ascii="Arial" w:hAnsi="Arial" w:cs="Arial"/>
          <w:b/>
          <w:sz w:val="22"/>
          <w:szCs w:val="22"/>
          <w:u w:val="single"/>
          <w:lang w:eastAsia="fr-FR"/>
        </w:rPr>
        <w:t xml:space="preserve"> : </w:t>
      </w:r>
    </w:p>
    <w:p w14:paraId="04123DD0" w14:textId="77777777" w:rsidR="00373294" w:rsidRPr="004C1DE3" w:rsidRDefault="00373294" w:rsidP="00E75653">
      <w:pPr>
        <w:suppressAutoHyphens w:val="0"/>
        <w:rPr>
          <w:rFonts w:ascii="Arial" w:hAnsi="Arial" w:cs="Arial"/>
          <w:sz w:val="22"/>
          <w:szCs w:val="22"/>
          <w:lang w:eastAsia="fr-FR"/>
        </w:rPr>
      </w:pPr>
    </w:p>
    <w:p w14:paraId="4ADA0C62" w14:textId="77777777" w:rsidR="00373294" w:rsidRPr="004C1DE3" w:rsidRDefault="00373294" w:rsidP="00E75653">
      <w:pPr>
        <w:suppressAutoHyphens w:val="0"/>
        <w:rPr>
          <w:rFonts w:ascii="Arial" w:hAnsi="Arial" w:cs="Arial"/>
          <w:sz w:val="22"/>
          <w:szCs w:val="22"/>
          <w:lang w:eastAsia="fr-FR"/>
        </w:rPr>
      </w:pPr>
      <w:r w:rsidRPr="004C1DE3">
        <w:rPr>
          <w:rFonts w:ascii="Arial" w:hAnsi="Arial" w:cs="Arial"/>
          <w:sz w:val="22"/>
          <w:szCs w:val="22"/>
          <w:lang w:eastAsia="fr-FR"/>
        </w:rPr>
        <w:t xml:space="preserve">Centre </w:t>
      </w:r>
      <w:r w:rsidR="00BC1B5E" w:rsidRPr="004C1DE3">
        <w:rPr>
          <w:rFonts w:ascii="Arial" w:hAnsi="Arial" w:cs="Arial"/>
          <w:sz w:val="22"/>
          <w:szCs w:val="22"/>
          <w:lang w:eastAsia="fr-FR"/>
        </w:rPr>
        <w:t>Pénitentiaire</w:t>
      </w:r>
      <w:r w:rsidR="004A58FC">
        <w:rPr>
          <w:rFonts w:ascii="Arial" w:hAnsi="Arial" w:cs="Arial"/>
          <w:sz w:val="22"/>
          <w:szCs w:val="22"/>
          <w:lang w:eastAsia="fr-FR"/>
        </w:rPr>
        <w:t xml:space="preserve"> de Perpignan</w:t>
      </w:r>
    </w:p>
    <w:p w14:paraId="2A19F1CE" w14:textId="77777777" w:rsidR="00721548" w:rsidRPr="004C1DE3" w:rsidRDefault="00721548" w:rsidP="00E75653">
      <w:pPr>
        <w:suppressAutoHyphens w:val="0"/>
        <w:rPr>
          <w:rFonts w:ascii="Arial" w:hAnsi="Arial" w:cs="Arial"/>
          <w:sz w:val="22"/>
          <w:szCs w:val="22"/>
          <w:lang w:eastAsia="fr-FR"/>
        </w:rPr>
      </w:pPr>
    </w:p>
    <w:p w14:paraId="405E3C62" w14:textId="77777777" w:rsidR="00721548" w:rsidRPr="005734E3" w:rsidRDefault="00721548" w:rsidP="00E75653">
      <w:pPr>
        <w:suppressAutoHyphens w:val="0"/>
        <w:rPr>
          <w:rFonts w:ascii="Arial" w:hAnsi="Arial" w:cs="Arial"/>
          <w:sz w:val="22"/>
          <w:szCs w:val="22"/>
          <w:lang w:eastAsia="fr-FR"/>
        </w:rPr>
      </w:pPr>
    </w:p>
    <w:p w14:paraId="7A3F5F8D" w14:textId="77777777" w:rsidR="00FA7E67" w:rsidRDefault="00FA7E67">
      <w:pPr>
        <w:suppressAutoHyphens w:val="0"/>
        <w:rPr>
          <w:rFonts w:ascii="Calibri" w:hAnsi="Calibri" w:cs="Arial"/>
          <w:b/>
          <w:sz w:val="22"/>
          <w:szCs w:val="20"/>
        </w:rPr>
      </w:pPr>
      <w:r>
        <w:rPr>
          <w:rFonts w:ascii="Calibri" w:hAnsi="Calibri" w:cs="Arial"/>
          <w:b/>
          <w:sz w:val="22"/>
        </w:rPr>
        <w:br w:type="page"/>
      </w:r>
    </w:p>
    <w:p w14:paraId="6C41B043"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2F13E6EA" w14:textId="77777777" w:rsidR="00E75653" w:rsidRPr="00C15DA4" w:rsidRDefault="00E75653">
      <w:pPr>
        <w:pStyle w:val="En-tte"/>
        <w:tabs>
          <w:tab w:val="clear" w:pos="4536"/>
          <w:tab w:val="clear" w:pos="9072"/>
        </w:tabs>
        <w:rPr>
          <w:rFonts w:ascii="Arial" w:hAnsi="Arial" w:cs="Arial"/>
          <w:sz w:val="22"/>
        </w:rPr>
      </w:pPr>
    </w:p>
    <w:p w14:paraId="298E5A21"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55246387" w14:textId="77777777" w:rsidR="00E75653" w:rsidRPr="00C15DA4" w:rsidRDefault="00E75653">
      <w:pPr>
        <w:pStyle w:val="En-tte"/>
        <w:tabs>
          <w:tab w:val="clear" w:pos="4536"/>
          <w:tab w:val="clear" w:pos="9072"/>
        </w:tabs>
        <w:rPr>
          <w:rFonts w:ascii="Arial" w:hAnsi="Arial" w:cs="Arial"/>
          <w:sz w:val="22"/>
        </w:rPr>
      </w:pPr>
    </w:p>
    <w:p w14:paraId="700B0D14"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7301ACB4" w14:textId="77777777" w:rsidR="00401740" w:rsidRDefault="00401740" w:rsidP="005B29CD">
      <w:pPr>
        <w:pStyle w:val="En-tte"/>
        <w:tabs>
          <w:tab w:val="clear" w:pos="4536"/>
          <w:tab w:val="clear" w:pos="9072"/>
        </w:tabs>
        <w:snapToGrid w:val="0"/>
        <w:jc w:val="both"/>
        <w:rPr>
          <w:rFonts w:ascii="Arial" w:hAnsi="Arial" w:cs="Arial"/>
          <w:sz w:val="22"/>
        </w:rPr>
      </w:pPr>
    </w:p>
    <w:p w14:paraId="224B59B9"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1AF0B3C6" w14:textId="1FD6AE25" w:rsidR="00BD7834" w:rsidRPr="003C0889" w:rsidRDefault="00BD7834" w:rsidP="00BD7834">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D10255">
        <w:rPr>
          <w:rFonts w:ascii="Arial" w:hAnsi="Arial" w:cs="Arial"/>
          <w:bCs/>
          <w:sz w:val="22"/>
          <w:lang w:eastAsia="fr-FR"/>
        </w:rPr>
        <w:t>f</w:t>
      </w:r>
      <w:r w:rsidRPr="003C0889">
        <w:rPr>
          <w:rFonts w:ascii="Arial" w:hAnsi="Arial" w:cs="Arial"/>
          <w:bCs/>
          <w:sz w:val="22"/>
          <w:lang w:eastAsia="fr-FR"/>
        </w:rPr>
        <w:t>arelli</w:t>
      </w:r>
    </w:p>
    <w:p w14:paraId="1F2D6E46" w14:textId="42750F3F" w:rsidR="00BD7834" w:rsidRPr="003C0889" w:rsidRDefault="00BD7834" w:rsidP="00BD7834">
      <w:pPr>
        <w:pStyle w:val="En-tte"/>
        <w:snapToGrid w:val="0"/>
        <w:jc w:val="both"/>
        <w:rPr>
          <w:rFonts w:ascii="Arial" w:hAnsi="Arial" w:cs="Arial"/>
          <w:bCs/>
          <w:sz w:val="22"/>
          <w:lang w:eastAsia="fr-FR"/>
        </w:rPr>
      </w:pPr>
      <w:r w:rsidRPr="003C0889">
        <w:rPr>
          <w:rFonts w:ascii="Arial" w:hAnsi="Arial" w:cs="Arial"/>
          <w:bCs/>
          <w:sz w:val="22"/>
          <w:lang w:eastAsia="fr-FR"/>
        </w:rPr>
        <w:t>310</w:t>
      </w:r>
      <w:r w:rsidR="00D10255">
        <w:rPr>
          <w:rFonts w:ascii="Arial" w:hAnsi="Arial" w:cs="Arial"/>
          <w:bCs/>
          <w:sz w:val="22"/>
          <w:lang w:eastAsia="fr-FR"/>
        </w:rPr>
        <w:t>15</w:t>
      </w:r>
      <w:r w:rsidRPr="003C0889">
        <w:rPr>
          <w:rFonts w:ascii="Arial" w:hAnsi="Arial" w:cs="Arial"/>
          <w:bCs/>
          <w:sz w:val="22"/>
          <w:lang w:eastAsia="fr-FR"/>
        </w:rPr>
        <w:t xml:space="preserve"> TOULOUSE Cedex 6</w:t>
      </w:r>
    </w:p>
    <w:p w14:paraId="5EEDF0C4"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693A776D"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030483D7" w14:textId="77777777" w:rsidR="00E75653" w:rsidRDefault="00E75653" w:rsidP="00E75653">
      <w:pPr>
        <w:pStyle w:val="En-tte"/>
        <w:tabs>
          <w:tab w:val="clear" w:pos="4536"/>
          <w:tab w:val="clear" w:pos="9072"/>
        </w:tabs>
        <w:jc w:val="both"/>
        <w:rPr>
          <w:rFonts w:ascii="Arial" w:hAnsi="Arial" w:cs="Arial"/>
          <w:sz w:val="22"/>
        </w:rPr>
      </w:pPr>
    </w:p>
    <w:p w14:paraId="5F429084" w14:textId="463C7455"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BD7834">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17AF07C0" w14:textId="77777777" w:rsidR="00401740" w:rsidRPr="005D4F68" w:rsidRDefault="00401740" w:rsidP="00E75653">
      <w:pPr>
        <w:pStyle w:val="En-tte"/>
        <w:tabs>
          <w:tab w:val="clear" w:pos="4536"/>
          <w:tab w:val="clear" w:pos="9072"/>
        </w:tabs>
        <w:jc w:val="both"/>
        <w:rPr>
          <w:rFonts w:ascii="Arial" w:hAnsi="Arial" w:cs="Arial"/>
          <w:sz w:val="22"/>
          <w:szCs w:val="22"/>
        </w:rPr>
      </w:pPr>
    </w:p>
    <w:p w14:paraId="30C91B88"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2E31EE86" w14:textId="77777777" w:rsidR="00EC49F7" w:rsidRPr="008115D4" w:rsidRDefault="00EC49F7" w:rsidP="00EC49F7">
      <w:pPr>
        <w:pStyle w:val="En-tte"/>
        <w:tabs>
          <w:tab w:val="clear" w:pos="4536"/>
          <w:tab w:val="clear" w:pos="9072"/>
        </w:tabs>
        <w:rPr>
          <w:rFonts w:ascii="Calibri" w:hAnsi="Calibri" w:cs="Arial"/>
          <w:sz w:val="16"/>
          <w:szCs w:val="16"/>
        </w:rPr>
      </w:pPr>
    </w:p>
    <w:p w14:paraId="4C985469"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0AEB0FCC" w14:textId="77777777" w:rsidR="00EC49F7" w:rsidRDefault="00EC49F7" w:rsidP="00EC49F7">
      <w:pPr>
        <w:rPr>
          <w:rFonts w:ascii="Calibri" w:hAnsi="Calibri" w:cs="Arial"/>
          <w:sz w:val="22"/>
          <w:szCs w:val="20"/>
        </w:rPr>
      </w:pPr>
    </w:p>
    <w:p w14:paraId="76C9BBCE"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3436BE9B" w14:textId="77777777" w:rsidR="005335CD" w:rsidRPr="005734E3" w:rsidRDefault="005335CD">
      <w:pPr>
        <w:rPr>
          <w:rFonts w:ascii="Arial" w:hAnsi="Arial" w:cs="Arial"/>
          <w:b/>
          <w:bCs/>
          <w:sz w:val="22"/>
        </w:rPr>
      </w:pPr>
    </w:p>
    <w:p w14:paraId="333B0206"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79C95F1E" w14:textId="77777777" w:rsidR="005335CD" w:rsidRPr="005734E3" w:rsidRDefault="005335CD">
      <w:pPr>
        <w:rPr>
          <w:rFonts w:ascii="Arial" w:hAnsi="Arial" w:cs="Arial"/>
          <w:b/>
          <w:bCs/>
          <w:sz w:val="22"/>
        </w:rPr>
      </w:pPr>
    </w:p>
    <w:p w14:paraId="3D52F1E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32178D21"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C8DECC6"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7BC15433"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2C8146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10C462A8"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9097E54"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5C40384D"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26BCCF5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46C2A7B"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34A688A7"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73D52B95"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53F5E6D1"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1BA4CB27"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1C1247E0"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045C1267"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B3AAB78"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74D10151"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112C81C1"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737A905E"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40015C63"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0F420DB8"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741517D1"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683FB42B" w14:textId="77777777" w:rsidR="005335CD" w:rsidRDefault="005335CD">
      <w:pPr>
        <w:rPr>
          <w:rFonts w:ascii="Arial" w:hAnsi="Arial" w:cs="Arial"/>
          <w:b/>
          <w:bCs/>
          <w:sz w:val="22"/>
        </w:rPr>
      </w:pPr>
    </w:p>
    <w:p w14:paraId="6EEFD093" w14:textId="77777777" w:rsidR="009849A2" w:rsidRDefault="009849A2">
      <w:pPr>
        <w:rPr>
          <w:rFonts w:ascii="Arial" w:hAnsi="Arial" w:cs="Arial"/>
          <w:b/>
          <w:bCs/>
          <w:sz w:val="22"/>
        </w:rPr>
      </w:pPr>
    </w:p>
    <w:p w14:paraId="01219A62" w14:textId="77777777" w:rsidR="009849A2" w:rsidRPr="005734E3" w:rsidRDefault="009849A2">
      <w:pPr>
        <w:rPr>
          <w:rFonts w:ascii="Arial" w:hAnsi="Arial" w:cs="Arial"/>
          <w:b/>
          <w:bCs/>
          <w:sz w:val="22"/>
        </w:rPr>
      </w:pPr>
    </w:p>
    <w:p w14:paraId="012C4233"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19F45288" w14:textId="77777777" w:rsidR="005335CD" w:rsidRPr="005734E3" w:rsidRDefault="005335CD">
      <w:pPr>
        <w:rPr>
          <w:rFonts w:ascii="Arial" w:hAnsi="Arial" w:cs="Arial"/>
          <w:b/>
          <w:bCs/>
          <w:sz w:val="22"/>
        </w:rPr>
      </w:pPr>
    </w:p>
    <w:p w14:paraId="4D0EECA1"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5098B70A" w14:textId="77777777" w:rsidR="008A6EAF" w:rsidRPr="005734E3" w:rsidRDefault="008A6EAF" w:rsidP="008A6EAF">
      <w:pPr>
        <w:jc w:val="both"/>
        <w:rPr>
          <w:rFonts w:ascii="Arial" w:hAnsi="Arial" w:cs="Arial"/>
          <w:sz w:val="22"/>
        </w:rPr>
      </w:pPr>
    </w:p>
    <w:p w14:paraId="0DB2D500"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20A216BA" w14:textId="77777777" w:rsidR="008B5384" w:rsidRPr="005734E3" w:rsidRDefault="008B5384">
      <w:pPr>
        <w:jc w:val="both"/>
        <w:rPr>
          <w:rFonts w:ascii="Arial" w:hAnsi="Arial" w:cs="Arial"/>
          <w:sz w:val="22"/>
        </w:rPr>
      </w:pPr>
    </w:p>
    <w:p w14:paraId="054E9A1E"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337B1B62"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14D65812"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7DFD595E"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7B5A5924"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541AACCB"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1E63C52F" w14:textId="77777777" w:rsidR="009C45BC" w:rsidRPr="005734E3" w:rsidRDefault="009C45BC" w:rsidP="00391B7B">
      <w:pPr>
        <w:jc w:val="both"/>
        <w:rPr>
          <w:rFonts w:ascii="Arial" w:hAnsi="Arial" w:cs="Arial"/>
          <w:sz w:val="22"/>
          <w:highlight w:val="yellow"/>
        </w:rPr>
      </w:pPr>
    </w:p>
    <w:p w14:paraId="749062F4" w14:textId="77777777" w:rsidR="008B5384" w:rsidRPr="005734E3" w:rsidRDefault="008B5384">
      <w:pPr>
        <w:jc w:val="both"/>
        <w:rPr>
          <w:rFonts w:ascii="Arial" w:hAnsi="Arial" w:cs="Arial"/>
          <w:sz w:val="22"/>
        </w:rPr>
      </w:pPr>
    </w:p>
    <w:p w14:paraId="62312466"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124E3D57" w14:textId="77777777" w:rsidR="005335CD" w:rsidRPr="005734E3" w:rsidRDefault="005335CD" w:rsidP="004556E9">
      <w:pPr>
        <w:jc w:val="both"/>
        <w:rPr>
          <w:rFonts w:ascii="Arial" w:hAnsi="Arial" w:cs="Arial"/>
          <w:sz w:val="22"/>
        </w:rPr>
      </w:pPr>
    </w:p>
    <w:p w14:paraId="5E93F5BD"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6D474A45" w14:textId="77777777" w:rsidR="005335CD" w:rsidRPr="005734E3" w:rsidRDefault="005335CD">
      <w:pPr>
        <w:jc w:val="both"/>
        <w:rPr>
          <w:rFonts w:ascii="Arial" w:hAnsi="Arial" w:cs="Arial"/>
          <w:sz w:val="22"/>
        </w:rPr>
      </w:pPr>
    </w:p>
    <w:p w14:paraId="62F92782"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0B6D9C8B" w14:textId="77777777" w:rsidR="00523184" w:rsidRPr="005734E3" w:rsidRDefault="00523184">
      <w:pPr>
        <w:jc w:val="both"/>
        <w:rPr>
          <w:rFonts w:ascii="Arial" w:hAnsi="Arial" w:cs="Arial"/>
          <w:sz w:val="22"/>
        </w:rPr>
      </w:pPr>
    </w:p>
    <w:p w14:paraId="071B2CB5" w14:textId="77777777" w:rsidR="00523184" w:rsidRPr="005734E3" w:rsidRDefault="00523184">
      <w:pPr>
        <w:jc w:val="both"/>
        <w:rPr>
          <w:rFonts w:ascii="Arial" w:hAnsi="Arial" w:cs="Arial"/>
          <w:sz w:val="22"/>
        </w:rPr>
      </w:pPr>
    </w:p>
    <w:p w14:paraId="388ED5AD"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5AA810FB" w14:textId="77777777" w:rsidR="005335CD" w:rsidRPr="005734E3" w:rsidRDefault="005335CD">
      <w:pPr>
        <w:jc w:val="both"/>
        <w:rPr>
          <w:rFonts w:ascii="Arial" w:hAnsi="Arial" w:cs="Arial"/>
          <w:sz w:val="22"/>
        </w:rPr>
      </w:pPr>
    </w:p>
    <w:p w14:paraId="7CA063CB"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30215131" w14:textId="77777777" w:rsidR="006C73DD" w:rsidRPr="005734E3" w:rsidRDefault="006C73DD" w:rsidP="006C73DD">
      <w:pPr>
        <w:jc w:val="both"/>
        <w:rPr>
          <w:rFonts w:ascii="Arial" w:hAnsi="Arial" w:cs="Arial"/>
          <w:sz w:val="22"/>
        </w:rPr>
      </w:pPr>
    </w:p>
    <w:p w14:paraId="093494C1"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413B5C52" w14:textId="77777777" w:rsidR="00D97903" w:rsidRPr="005734E3" w:rsidRDefault="00D97903" w:rsidP="006C73DD">
      <w:pPr>
        <w:jc w:val="both"/>
        <w:rPr>
          <w:rFonts w:ascii="Arial" w:hAnsi="Arial" w:cs="Arial"/>
          <w:sz w:val="22"/>
        </w:rPr>
      </w:pPr>
    </w:p>
    <w:p w14:paraId="1D519613"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5DF71A09" w14:textId="77777777" w:rsidR="00A74352" w:rsidRPr="005734E3" w:rsidRDefault="00A74352">
      <w:pPr>
        <w:jc w:val="both"/>
        <w:rPr>
          <w:rFonts w:ascii="Arial" w:hAnsi="Arial" w:cs="Arial"/>
          <w:sz w:val="22"/>
        </w:rPr>
      </w:pPr>
    </w:p>
    <w:p w14:paraId="6BAEC1E1"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4A58FC">
        <w:rPr>
          <w:rFonts w:ascii="Arial" w:hAnsi="Arial" w:cs="Arial"/>
          <w:sz w:val="22"/>
          <w:szCs w:val="22"/>
        </w:rPr>
        <w:t>2</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2A50C32F"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775CB205" w14:textId="77777777" w:rsidR="005335CD" w:rsidRPr="005734E3" w:rsidRDefault="005335CD">
      <w:pPr>
        <w:rPr>
          <w:rFonts w:ascii="Arial" w:hAnsi="Arial" w:cs="Arial"/>
          <w:sz w:val="22"/>
        </w:rPr>
      </w:pPr>
    </w:p>
    <w:p w14:paraId="3A2662C0"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6DA7402E" w14:textId="77777777" w:rsidR="00721548" w:rsidRPr="005734E3" w:rsidRDefault="00721548">
      <w:pPr>
        <w:rPr>
          <w:rFonts w:ascii="Arial" w:hAnsi="Arial" w:cs="Arial"/>
          <w:sz w:val="22"/>
          <w:u w:val="single"/>
        </w:rPr>
      </w:pPr>
    </w:p>
    <w:p w14:paraId="44561C26" w14:textId="57339533"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BD7834">
        <w:rPr>
          <w:rFonts w:ascii="Arial" w:hAnsi="Arial" w:cs="Arial"/>
          <w:sz w:val="22"/>
          <w:szCs w:val="22"/>
        </w:rPr>
        <w:t>mois,</w:t>
      </w:r>
      <w:r w:rsidR="00BC1B5E">
        <w:rPr>
          <w:rFonts w:ascii="Arial" w:hAnsi="Arial" w:cs="Arial"/>
          <w:sz w:val="22"/>
          <w:szCs w:val="22"/>
        </w:rPr>
        <w:t xml:space="preserve"> soit le </w:t>
      </w:r>
      <w:r w:rsidR="00BD7834">
        <w:rPr>
          <w:rFonts w:ascii="Arial" w:hAnsi="Arial" w:cs="Arial"/>
          <w:sz w:val="22"/>
          <w:szCs w:val="22"/>
        </w:rPr>
        <w:t>28 février</w:t>
      </w:r>
      <w:r w:rsidR="00BC1B5E">
        <w:rPr>
          <w:rFonts w:ascii="Arial" w:hAnsi="Arial" w:cs="Arial"/>
          <w:sz w:val="22"/>
          <w:szCs w:val="22"/>
        </w:rPr>
        <w:t xml:space="preserve"> 2</w:t>
      </w:r>
      <w:r w:rsidR="00BD7834">
        <w:rPr>
          <w:rFonts w:ascii="Arial" w:hAnsi="Arial" w:cs="Arial"/>
          <w:sz w:val="22"/>
          <w:szCs w:val="22"/>
        </w:rPr>
        <w:t>030</w:t>
      </w:r>
      <w:r w:rsidR="00BC1B5E">
        <w:rPr>
          <w:rFonts w:ascii="Arial" w:hAnsi="Arial" w:cs="Arial"/>
          <w:sz w:val="22"/>
          <w:szCs w:val="22"/>
        </w:rPr>
        <w:t xml:space="preserve">. </w:t>
      </w:r>
    </w:p>
    <w:p w14:paraId="3682A5F6" w14:textId="73F11B63"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BD7834">
        <w:rPr>
          <w:rFonts w:ascii="Arial" w:hAnsi="Arial" w:cs="Arial"/>
          <w:sz w:val="22"/>
          <w:szCs w:val="22"/>
        </w:rPr>
        <w:t>mars</w:t>
      </w:r>
      <w:r w:rsidR="00721548" w:rsidRPr="00721548">
        <w:rPr>
          <w:rFonts w:ascii="Arial" w:hAnsi="Arial" w:cs="Arial"/>
          <w:sz w:val="22"/>
          <w:szCs w:val="22"/>
        </w:rPr>
        <w:t xml:space="preserve"> 202</w:t>
      </w:r>
      <w:r w:rsidR="00BD7834">
        <w:rPr>
          <w:rFonts w:ascii="Arial" w:hAnsi="Arial" w:cs="Arial"/>
          <w:sz w:val="22"/>
          <w:szCs w:val="22"/>
        </w:rPr>
        <w:t>6</w:t>
      </w:r>
      <w:r>
        <w:rPr>
          <w:rFonts w:ascii="Arial" w:hAnsi="Arial" w:cs="Arial"/>
          <w:sz w:val="22"/>
          <w:szCs w:val="22"/>
        </w:rPr>
        <w:t>.</w:t>
      </w:r>
    </w:p>
    <w:p w14:paraId="4D25A522" w14:textId="77777777" w:rsidR="005335CD" w:rsidRPr="005734E3" w:rsidRDefault="00FC6937" w:rsidP="004F4515">
      <w:pPr>
        <w:jc w:val="both"/>
        <w:rPr>
          <w:rFonts w:ascii="Arial" w:hAnsi="Arial" w:cs="Arial"/>
          <w:sz w:val="22"/>
        </w:rPr>
      </w:pPr>
      <w:r w:rsidRPr="005734E3">
        <w:rPr>
          <w:rFonts w:ascii="Arial" w:hAnsi="Arial" w:cs="Arial"/>
          <w:sz w:val="22"/>
        </w:rPr>
        <w:t>.</w:t>
      </w:r>
    </w:p>
    <w:p w14:paraId="383CF03B" w14:textId="77777777" w:rsidR="00560F53" w:rsidRPr="005734E3" w:rsidRDefault="00560F53" w:rsidP="004F4515">
      <w:pPr>
        <w:jc w:val="both"/>
        <w:rPr>
          <w:rFonts w:ascii="Arial" w:hAnsi="Arial" w:cs="Arial"/>
          <w:sz w:val="22"/>
        </w:rPr>
      </w:pPr>
    </w:p>
    <w:p w14:paraId="14D8C9F9"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5BC91452" w14:textId="77777777" w:rsidR="005335CD" w:rsidRPr="005734E3" w:rsidRDefault="005335CD">
      <w:pPr>
        <w:rPr>
          <w:rFonts w:ascii="Arial" w:hAnsi="Arial" w:cs="Arial"/>
          <w:sz w:val="22"/>
          <w:szCs w:val="22"/>
        </w:rPr>
      </w:pPr>
    </w:p>
    <w:p w14:paraId="4C1D76D7"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n°2</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2164E2E9" w14:textId="77777777" w:rsidR="007B1A12" w:rsidRDefault="007B1A12" w:rsidP="00F51B28">
      <w:pPr>
        <w:suppressAutoHyphens w:val="0"/>
        <w:jc w:val="both"/>
        <w:rPr>
          <w:rFonts w:ascii="Arial" w:hAnsi="Arial" w:cs="Arial"/>
          <w:sz w:val="22"/>
          <w:szCs w:val="22"/>
          <w:lang w:eastAsia="fr-FR"/>
        </w:rPr>
      </w:pPr>
    </w:p>
    <w:p w14:paraId="3661BF17"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5EECA2E8" w14:textId="77777777" w:rsidR="00721548" w:rsidRPr="008A1A7E" w:rsidRDefault="00721548" w:rsidP="00721548">
      <w:pPr>
        <w:pStyle w:val="Paragraphedeliste"/>
        <w:suppressAutoHyphens w:val="0"/>
        <w:jc w:val="both"/>
        <w:rPr>
          <w:rFonts w:ascii="Arial" w:hAnsi="Arial" w:cs="Arial"/>
          <w:sz w:val="22"/>
          <w:szCs w:val="22"/>
          <w:lang w:eastAsia="fr-FR"/>
        </w:rPr>
      </w:pPr>
    </w:p>
    <w:p w14:paraId="3732780C"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26342F11" w14:textId="77777777" w:rsidR="00721548" w:rsidRDefault="00721548" w:rsidP="00721548">
      <w:pPr>
        <w:pStyle w:val="Paragraphedeliste"/>
        <w:suppressAutoHyphens w:val="0"/>
        <w:jc w:val="both"/>
        <w:rPr>
          <w:rFonts w:ascii="Arial" w:hAnsi="Arial" w:cs="Arial"/>
          <w:sz w:val="22"/>
          <w:szCs w:val="22"/>
          <w:lang w:eastAsia="fr-FR"/>
        </w:rPr>
      </w:pPr>
    </w:p>
    <w:p w14:paraId="3AFE5653" w14:textId="77777777"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4A58FC">
        <w:rPr>
          <w:rFonts w:ascii="Arial" w:hAnsi="Arial" w:cs="Arial"/>
          <w:sz w:val="22"/>
          <w:szCs w:val="22"/>
          <w:lang w:eastAsia="fr-FR"/>
        </w:rPr>
        <w:t>40</w:t>
      </w:r>
      <w:r w:rsidR="00F7449A">
        <w:rPr>
          <w:rFonts w:ascii="Arial" w:hAnsi="Arial" w:cs="Arial"/>
          <w:sz w:val="22"/>
          <w:szCs w:val="22"/>
          <w:lang w:eastAsia="fr-FR"/>
        </w:rPr>
        <w:t>0 000€ HT</w:t>
      </w:r>
    </w:p>
    <w:p w14:paraId="4A427C01" w14:textId="77777777" w:rsidR="00721548" w:rsidRPr="00721548" w:rsidRDefault="00721548" w:rsidP="00721548">
      <w:pPr>
        <w:pStyle w:val="Paragraphedeliste"/>
        <w:suppressAutoHyphens w:val="0"/>
        <w:jc w:val="both"/>
        <w:rPr>
          <w:rFonts w:ascii="Arial" w:hAnsi="Arial" w:cs="Arial"/>
          <w:sz w:val="22"/>
          <w:szCs w:val="22"/>
          <w:lang w:eastAsia="fr-FR"/>
        </w:rPr>
      </w:pPr>
    </w:p>
    <w:p w14:paraId="739C01A2"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42F7AACC" w14:textId="77777777" w:rsidR="008B5384" w:rsidRPr="005734E3" w:rsidRDefault="008B5384">
      <w:pPr>
        <w:jc w:val="both"/>
        <w:rPr>
          <w:rStyle w:val="Numrodepage"/>
          <w:rFonts w:ascii="Arial" w:hAnsi="Arial" w:cs="Arial"/>
          <w:sz w:val="22"/>
          <w:szCs w:val="22"/>
        </w:rPr>
      </w:pPr>
    </w:p>
    <w:p w14:paraId="32603332"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2F98CBE6" w14:textId="77777777" w:rsidR="007A6E21" w:rsidRPr="005734E3" w:rsidRDefault="007A6E21">
      <w:pPr>
        <w:pStyle w:val="Retraitcorpsdetexte"/>
        <w:ind w:left="0"/>
      </w:pPr>
    </w:p>
    <w:p w14:paraId="13D2FC04"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201AE78B" w14:textId="77777777" w:rsidR="00D37B88" w:rsidRPr="005734E3" w:rsidRDefault="00D37B88">
      <w:pPr>
        <w:jc w:val="both"/>
        <w:rPr>
          <w:rFonts w:ascii="Arial" w:hAnsi="Arial" w:cs="Arial"/>
          <w:sz w:val="22"/>
        </w:rPr>
      </w:pPr>
    </w:p>
    <w:p w14:paraId="43317AEA"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5C453E6B"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5A28A89D" w14:textId="77777777" w:rsidTr="00B34CEB">
        <w:trPr>
          <w:trHeight w:val="2425"/>
        </w:trPr>
        <w:tc>
          <w:tcPr>
            <w:tcW w:w="9286" w:type="dxa"/>
            <w:shd w:val="clear" w:color="auto" w:fill="auto"/>
          </w:tcPr>
          <w:p w14:paraId="67787FC9"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14CB37F6" w14:textId="77777777" w:rsidR="005335CD" w:rsidRPr="005734E3" w:rsidRDefault="005335CD">
            <w:pPr>
              <w:rPr>
                <w:rFonts w:ascii="Arial" w:hAnsi="Arial" w:cs="Arial"/>
                <w:bCs/>
                <w:sz w:val="22"/>
              </w:rPr>
            </w:pPr>
          </w:p>
          <w:p w14:paraId="532E8818"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3B27F59C" w14:textId="77777777" w:rsidR="00721548" w:rsidRDefault="00721548">
            <w:pPr>
              <w:rPr>
                <w:rFonts w:ascii="Arial" w:hAnsi="Arial" w:cs="Arial"/>
                <w:bCs/>
                <w:sz w:val="22"/>
              </w:rPr>
            </w:pPr>
          </w:p>
          <w:p w14:paraId="070622F0" w14:textId="77777777" w:rsidR="00721548" w:rsidRPr="005734E3" w:rsidRDefault="00721548">
            <w:pPr>
              <w:rPr>
                <w:rFonts w:ascii="Arial" w:hAnsi="Arial" w:cs="Arial"/>
                <w:bCs/>
                <w:sz w:val="22"/>
              </w:rPr>
            </w:pPr>
          </w:p>
          <w:p w14:paraId="11770CAF"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1F2E5198" w14:textId="77777777" w:rsidR="005335CD" w:rsidRDefault="005335CD" w:rsidP="00E72B2E">
            <w:pPr>
              <w:jc w:val="both"/>
              <w:rPr>
                <w:rFonts w:ascii="Arial" w:hAnsi="Arial" w:cs="Arial"/>
                <w:b/>
                <w:i/>
                <w:color w:val="0000FF"/>
                <w:sz w:val="22"/>
                <w:szCs w:val="22"/>
                <w:lang w:eastAsia="fr-FR"/>
              </w:rPr>
            </w:pPr>
          </w:p>
          <w:p w14:paraId="4EFCFAA7" w14:textId="77777777" w:rsidR="00721548" w:rsidRPr="005734E3" w:rsidRDefault="00721548" w:rsidP="00E72B2E">
            <w:pPr>
              <w:jc w:val="both"/>
              <w:rPr>
                <w:rFonts w:ascii="Arial" w:hAnsi="Arial" w:cs="Arial"/>
                <w:b/>
                <w:i/>
                <w:color w:val="0000FF"/>
                <w:sz w:val="22"/>
                <w:szCs w:val="22"/>
                <w:lang w:eastAsia="fr-FR"/>
              </w:rPr>
            </w:pPr>
          </w:p>
        </w:tc>
      </w:tr>
    </w:tbl>
    <w:p w14:paraId="64D987F8"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08421561" w14:textId="77777777" w:rsidR="00F928DF" w:rsidRPr="005734E3" w:rsidRDefault="00F928DF">
      <w:pPr>
        <w:rPr>
          <w:rFonts w:ascii="Arial" w:hAnsi="Arial" w:cs="Arial"/>
          <w:bCs/>
          <w:sz w:val="22"/>
        </w:rPr>
      </w:pPr>
    </w:p>
    <w:p w14:paraId="6A3AED5F" w14:textId="77777777" w:rsidR="00F928DF" w:rsidRPr="005734E3" w:rsidRDefault="00F928DF">
      <w:pPr>
        <w:rPr>
          <w:rFonts w:ascii="Arial" w:hAnsi="Arial" w:cs="Arial"/>
          <w:bCs/>
          <w:sz w:val="22"/>
        </w:rPr>
      </w:pPr>
    </w:p>
    <w:p w14:paraId="71B14C1F" w14:textId="77777777" w:rsidR="00F928DF" w:rsidRPr="005734E3" w:rsidRDefault="00F928DF">
      <w:pPr>
        <w:rPr>
          <w:rFonts w:ascii="Arial" w:hAnsi="Arial" w:cs="Arial"/>
          <w:bCs/>
          <w:sz w:val="22"/>
        </w:rPr>
      </w:pPr>
    </w:p>
    <w:p w14:paraId="39C22FB5"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69AD02B3" w14:textId="77777777" w:rsidR="00F928DF" w:rsidRPr="005734E3" w:rsidRDefault="00F928DF" w:rsidP="00F928DF">
      <w:pPr>
        <w:rPr>
          <w:rFonts w:ascii="Arial" w:hAnsi="Arial" w:cs="Arial"/>
          <w:bCs/>
          <w:sz w:val="22"/>
        </w:rPr>
      </w:pPr>
    </w:p>
    <w:p w14:paraId="2D4D85F7"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12190EA7"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6653DFC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3ABDB216"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1A65BE13"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4C39AEB3"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5BEFF406"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1F7172B5"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5E4A4C24"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6357D85E"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3C147F71"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7969DE1A" w14:textId="77777777" w:rsidR="00F928DF" w:rsidRPr="005734E3" w:rsidRDefault="00F928DF" w:rsidP="00F928DF">
      <w:pPr>
        <w:jc w:val="both"/>
        <w:rPr>
          <w:rFonts w:ascii="Arial" w:hAnsi="Arial" w:cs="Arial"/>
          <w:b/>
          <w:bCs/>
          <w:sz w:val="22"/>
          <w:szCs w:val="22"/>
        </w:rPr>
      </w:pPr>
    </w:p>
    <w:p w14:paraId="6D7A734B"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0DA5FB29" w14:textId="77777777" w:rsidR="00F928DF" w:rsidRPr="005734E3" w:rsidRDefault="00F928DF" w:rsidP="00F928DF">
      <w:pPr>
        <w:rPr>
          <w:rFonts w:ascii="Arial" w:hAnsi="Arial" w:cs="Arial"/>
          <w:bCs/>
          <w:sz w:val="22"/>
        </w:rPr>
      </w:pPr>
    </w:p>
    <w:p w14:paraId="33A11190" w14:textId="77777777" w:rsidR="005734E3" w:rsidRDefault="005734E3">
      <w:pPr>
        <w:suppressAutoHyphens w:val="0"/>
        <w:rPr>
          <w:rFonts w:ascii="Arial" w:hAnsi="Arial" w:cs="Arial"/>
          <w:bCs/>
          <w:sz w:val="22"/>
        </w:rPr>
      </w:pPr>
    </w:p>
    <w:p w14:paraId="452B8798" w14:textId="77777777" w:rsidR="00F928DF" w:rsidRPr="005734E3" w:rsidRDefault="00F928DF" w:rsidP="00F928DF">
      <w:pPr>
        <w:rPr>
          <w:rFonts w:ascii="Arial" w:hAnsi="Arial" w:cs="Arial"/>
          <w:bCs/>
          <w:sz w:val="22"/>
        </w:rPr>
      </w:pPr>
    </w:p>
    <w:p w14:paraId="31FDBA98" w14:textId="77777777" w:rsidR="006E739C" w:rsidRPr="005734E3" w:rsidRDefault="006E739C" w:rsidP="00F928DF">
      <w:pPr>
        <w:rPr>
          <w:rFonts w:ascii="Arial" w:hAnsi="Arial" w:cs="Arial"/>
          <w:bCs/>
          <w:sz w:val="22"/>
        </w:rPr>
      </w:pPr>
    </w:p>
    <w:p w14:paraId="6DEC3408"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1994F671" w14:textId="77777777" w:rsidR="006E739C" w:rsidRPr="005734E3" w:rsidRDefault="006E739C" w:rsidP="006E739C">
      <w:pPr>
        <w:jc w:val="center"/>
        <w:rPr>
          <w:rFonts w:ascii="Arial" w:hAnsi="Arial" w:cs="Arial"/>
          <w:b/>
          <w:bCs/>
          <w:sz w:val="22"/>
        </w:rPr>
      </w:pPr>
    </w:p>
    <w:p w14:paraId="02BF174F" w14:textId="77777777" w:rsidR="00F928DF" w:rsidRPr="005734E3" w:rsidRDefault="00F928DF" w:rsidP="00F928DF">
      <w:pPr>
        <w:rPr>
          <w:rFonts w:ascii="Arial" w:hAnsi="Arial" w:cs="Arial"/>
          <w:bCs/>
          <w:sz w:val="22"/>
        </w:rPr>
      </w:pPr>
    </w:p>
    <w:p w14:paraId="77EDE566"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7C8660A1" w14:textId="77777777" w:rsidR="00F928DF" w:rsidRPr="005734E3" w:rsidRDefault="00F928DF" w:rsidP="00F928DF">
      <w:pPr>
        <w:jc w:val="both"/>
        <w:rPr>
          <w:rFonts w:ascii="Arial" w:hAnsi="Arial" w:cs="Arial"/>
          <w:bCs/>
          <w:sz w:val="22"/>
        </w:rPr>
      </w:pPr>
    </w:p>
    <w:p w14:paraId="4A360AE1"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164C4676" w14:textId="77777777" w:rsidR="00F928DF" w:rsidRPr="005734E3" w:rsidRDefault="00F928DF" w:rsidP="00F928DF">
      <w:pPr>
        <w:jc w:val="both"/>
        <w:rPr>
          <w:rFonts w:ascii="Arial" w:hAnsi="Arial" w:cs="Arial"/>
          <w:bCs/>
          <w:sz w:val="22"/>
        </w:rPr>
      </w:pPr>
    </w:p>
    <w:p w14:paraId="0737E5DA"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06798C87" w14:textId="77777777" w:rsidR="00F928DF" w:rsidRPr="005734E3" w:rsidRDefault="00F928DF" w:rsidP="00F928DF">
      <w:pPr>
        <w:jc w:val="both"/>
        <w:rPr>
          <w:rFonts w:ascii="Arial" w:hAnsi="Arial" w:cs="Arial"/>
          <w:bCs/>
          <w:sz w:val="22"/>
        </w:rPr>
      </w:pPr>
    </w:p>
    <w:p w14:paraId="0010D098"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201EF784" w14:textId="77777777" w:rsidR="00F928DF" w:rsidRPr="005734E3" w:rsidRDefault="00F928DF" w:rsidP="00F928DF">
      <w:pPr>
        <w:jc w:val="both"/>
        <w:rPr>
          <w:rFonts w:ascii="Arial" w:hAnsi="Arial" w:cs="Arial"/>
          <w:bCs/>
          <w:sz w:val="22"/>
        </w:rPr>
      </w:pPr>
    </w:p>
    <w:p w14:paraId="5F0A4171"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277D8643" w14:textId="77777777" w:rsidR="00721548" w:rsidRPr="005734E3" w:rsidRDefault="00721548" w:rsidP="00F928DF">
      <w:pPr>
        <w:jc w:val="both"/>
        <w:rPr>
          <w:rFonts w:ascii="Arial" w:hAnsi="Arial" w:cs="Arial"/>
          <w:bCs/>
          <w:sz w:val="22"/>
        </w:rPr>
      </w:pPr>
    </w:p>
    <w:p w14:paraId="159475A2"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75EF4">
        <w:rPr>
          <w:rFonts w:ascii="Arial" w:hAnsi="Arial" w:cs="Arial"/>
          <w:bCs/>
          <w:sz w:val="22"/>
        </w:rPr>
      </w:r>
      <w:r w:rsidR="00775EF4">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7B7191A7"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75EF4">
        <w:rPr>
          <w:rFonts w:ascii="Arial" w:hAnsi="Arial" w:cs="Arial"/>
          <w:bCs/>
          <w:sz w:val="22"/>
        </w:rPr>
      </w:r>
      <w:r w:rsidR="00775EF4">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4EEDB0A6" w14:textId="77777777" w:rsidR="00F928DF" w:rsidRPr="005734E3" w:rsidRDefault="00F928DF" w:rsidP="00F928DF">
      <w:pPr>
        <w:jc w:val="both"/>
        <w:rPr>
          <w:rFonts w:ascii="Arial" w:hAnsi="Arial" w:cs="Arial"/>
          <w:bCs/>
          <w:sz w:val="22"/>
        </w:rPr>
      </w:pPr>
    </w:p>
    <w:p w14:paraId="0F9EA93F"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54CFA0AA" w14:textId="77777777" w:rsidR="009849A2" w:rsidRPr="005734E3" w:rsidRDefault="009849A2" w:rsidP="00F928DF">
      <w:pPr>
        <w:jc w:val="both"/>
        <w:rPr>
          <w:rFonts w:ascii="Arial" w:hAnsi="Arial" w:cs="Arial"/>
          <w:bCs/>
          <w:sz w:val="22"/>
        </w:rPr>
      </w:pPr>
    </w:p>
    <w:p w14:paraId="3C537E3D"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6A1EB3E3"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36E8017A"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7D8D8261"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38CFB402" w14:textId="77777777" w:rsidR="00F928DF" w:rsidRPr="005734E3" w:rsidRDefault="00F928DF" w:rsidP="00F928DF">
      <w:pPr>
        <w:jc w:val="both"/>
        <w:rPr>
          <w:rFonts w:ascii="Arial" w:hAnsi="Arial" w:cs="Arial"/>
          <w:bCs/>
          <w:sz w:val="22"/>
        </w:rPr>
      </w:pPr>
    </w:p>
    <w:p w14:paraId="13397271" w14:textId="77777777" w:rsidR="00F928DF" w:rsidRPr="005734E3" w:rsidRDefault="00F928DF" w:rsidP="00F928DF">
      <w:pPr>
        <w:suppressAutoHyphens w:val="0"/>
        <w:jc w:val="both"/>
        <w:rPr>
          <w:rFonts w:ascii="Arial" w:hAnsi="Arial" w:cs="Arial"/>
          <w:sz w:val="20"/>
          <w:szCs w:val="20"/>
          <w:lang w:eastAsia="fr-FR"/>
        </w:rPr>
      </w:pPr>
    </w:p>
    <w:p w14:paraId="1DE817FE"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6BED34ED" w14:textId="77777777" w:rsidR="00F928DF" w:rsidRPr="005734E3" w:rsidRDefault="00F928DF" w:rsidP="00F928DF">
      <w:pPr>
        <w:suppressAutoHyphens w:val="0"/>
        <w:jc w:val="both"/>
        <w:rPr>
          <w:rFonts w:ascii="Arial" w:hAnsi="Arial" w:cs="Arial"/>
          <w:b/>
          <w:i/>
          <w:sz w:val="20"/>
          <w:szCs w:val="20"/>
          <w:lang w:eastAsia="fr-FR"/>
        </w:rPr>
      </w:pPr>
    </w:p>
    <w:p w14:paraId="06145725"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555FE169"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5A57511C" w14:textId="77777777" w:rsidR="00F928DF" w:rsidRPr="005734E3" w:rsidRDefault="00F928DF" w:rsidP="00F928DF">
      <w:pPr>
        <w:jc w:val="both"/>
        <w:rPr>
          <w:rFonts w:ascii="Arial" w:hAnsi="Arial" w:cs="Arial"/>
          <w:bCs/>
          <w:sz w:val="22"/>
        </w:rPr>
      </w:pPr>
    </w:p>
    <w:p w14:paraId="62CF8273"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75EF4">
        <w:rPr>
          <w:rFonts w:ascii="Arial" w:hAnsi="Arial" w:cs="Arial"/>
          <w:bCs/>
          <w:sz w:val="22"/>
        </w:rPr>
      </w:r>
      <w:r w:rsidR="00775EF4">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4DCC6977" w14:textId="77777777" w:rsidR="00F928DF" w:rsidRPr="005734E3" w:rsidRDefault="00F928DF" w:rsidP="00F928DF">
      <w:pPr>
        <w:jc w:val="both"/>
        <w:rPr>
          <w:rFonts w:ascii="Arial" w:hAnsi="Arial" w:cs="Arial"/>
          <w:bCs/>
          <w:sz w:val="22"/>
        </w:rPr>
      </w:pPr>
    </w:p>
    <w:p w14:paraId="35F6E574"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775EF4">
        <w:rPr>
          <w:rFonts w:ascii="Arial" w:hAnsi="Arial" w:cs="Arial"/>
          <w:bCs/>
          <w:sz w:val="22"/>
        </w:rPr>
      </w:r>
      <w:r w:rsidR="00775EF4">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5BCD6A35"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72704FA3" w14:textId="77777777" w:rsidR="00F928DF" w:rsidRPr="005734E3" w:rsidRDefault="00F928DF" w:rsidP="00F928DF">
      <w:pPr>
        <w:jc w:val="both"/>
        <w:rPr>
          <w:rFonts w:ascii="Arial" w:hAnsi="Arial" w:cs="Arial"/>
          <w:bCs/>
          <w:sz w:val="22"/>
        </w:rPr>
      </w:pPr>
    </w:p>
    <w:p w14:paraId="59AC1EFE"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3B2DDD00"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698423F6"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0D6481D7"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63D5D70A" w14:textId="1D94D5EF"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w:t>
      </w:r>
      <w:r w:rsidR="00BD7834">
        <w:rPr>
          <w:rFonts w:ascii="Arial" w:hAnsi="Arial" w:cs="Arial"/>
          <w:bCs/>
          <w:sz w:val="22"/>
        </w:rPr>
        <w:t xml:space="preserve">publique </w:t>
      </w:r>
      <w:r w:rsidR="00BD7834" w:rsidRPr="005734E3">
        <w:rPr>
          <w:rFonts w:ascii="Arial" w:hAnsi="Arial" w:cs="Arial"/>
          <w:bCs/>
          <w:sz w:val="22"/>
        </w:rPr>
        <w:t>et</w:t>
      </w:r>
      <w:r w:rsidRPr="005734E3">
        <w:rPr>
          <w:rFonts w:ascii="Arial" w:hAnsi="Arial" w:cs="Arial"/>
          <w:bCs/>
          <w:sz w:val="22"/>
        </w:rPr>
        <w:t xml:space="preserve">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1DA794D8" w14:textId="77777777" w:rsidR="00F928DF" w:rsidRPr="005734E3" w:rsidRDefault="00F928DF" w:rsidP="00F928DF">
      <w:pPr>
        <w:jc w:val="both"/>
        <w:rPr>
          <w:rFonts w:ascii="Arial" w:hAnsi="Arial" w:cs="Arial"/>
          <w:bCs/>
          <w:sz w:val="22"/>
        </w:rPr>
      </w:pPr>
    </w:p>
    <w:p w14:paraId="4105DFC3"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196605A6" w14:textId="77777777" w:rsidR="003D2230" w:rsidRPr="005734E3" w:rsidRDefault="003D2230" w:rsidP="00E47368">
      <w:pPr>
        <w:rPr>
          <w:rFonts w:ascii="Arial" w:hAnsi="Arial" w:cs="Arial"/>
          <w:bCs/>
          <w:sz w:val="22"/>
        </w:rPr>
      </w:pPr>
    </w:p>
    <w:p w14:paraId="79F3618E"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08F283E5" w14:textId="77777777" w:rsidR="003D2230" w:rsidRPr="005734E3" w:rsidRDefault="003D2230" w:rsidP="00E47368">
      <w:pPr>
        <w:rPr>
          <w:rFonts w:ascii="Arial" w:hAnsi="Arial" w:cs="Arial"/>
          <w:bCs/>
          <w:sz w:val="22"/>
        </w:rPr>
      </w:pPr>
    </w:p>
    <w:p w14:paraId="5ABA8CAE" w14:textId="77777777" w:rsidR="003D2230" w:rsidRPr="005734E3" w:rsidRDefault="003D2230" w:rsidP="00E47368">
      <w:pPr>
        <w:rPr>
          <w:rFonts w:ascii="Arial" w:hAnsi="Arial" w:cs="Arial"/>
          <w:bCs/>
          <w:sz w:val="22"/>
        </w:rPr>
      </w:pPr>
    </w:p>
    <w:p w14:paraId="41B3DAA9"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2BD84B01"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23C23564" w14:textId="77777777" w:rsidR="005335CD" w:rsidRPr="005734E3" w:rsidRDefault="005335CD">
      <w:pPr>
        <w:rPr>
          <w:rFonts w:ascii="Arial" w:hAnsi="Arial" w:cs="Arial"/>
          <w:bCs/>
          <w:sz w:val="22"/>
        </w:rPr>
      </w:pPr>
    </w:p>
    <w:p w14:paraId="6C86F080" w14:textId="77777777" w:rsidR="00E16428" w:rsidRPr="005734E3" w:rsidRDefault="00E16428">
      <w:pPr>
        <w:rPr>
          <w:rFonts w:ascii="Arial" w:hAnsi="Arial" w:cs="Arial"/>
          <w:bCs/>
          <w:sz w:val="22"/>
        </w:rPr>
      </w:pPr>
    </w:p>
    <w:p w14:paraId="0FC56107" w14:textId="77777777" w:rsidR="006E739C" w:rsidRPr="005734E3" w:rsidRDefault="006E739C">
      <w:pPr>
        <w:rPr>
          <w:rFonts w:ascii="Arial" w:hAnsi="Arial" w:cs="Arial"/>
          <w:bCs/>
          <w:sz w:val="22"/>
        </w:rPr>
      </w:pPr>
    </w:p>
    <w:p w14:paraId="22280D35" w14:textId="77777777" w:rsidR="006E739C" w:rsidRPr="005734E3" w:rsidRDefault="006E739C">
      <w:pPr>
        <w:rPr>
          <w:rFonts w:ascii="Arial" w:hAnsi="Arial" w:cs="Arial"/>
          <w:bCs/>
          <w:sz w:val="22"/>
        </w:rPr>
      </w:pPr>
    </w:p>
    <w:p w14:paraId="758F5E8D" w14:textId="77777777" w:rsidR="006E739C" w:rsidRPr="005734E3" w:rsidRDefault="006E739C">
      <w:pPr>
        <w:rPr>
          <w:rFonts w:ascii="Arial" w:hAnsi="Arial" w:cs="Arial"/>
          <w:bCs/>
          <w:sz w:val="22"/>
        </w:rPr>
      </w:pPr>
    </w:p>
    <w:p w14:paraId="182B3F30" w14:textId="77777777" w:rsidR="00E16428" w:rsidRPr="005734E3" w:rsidRDefault="00E16428">
      <w:pPr>
        <w:rPr>
          <w:rFonts w:ascii="Arial" w:hAnsi="Arial" w:cs="Arial"/>
          <w:bCs/>
          <w:sz w:val="22"/>
        </w:rPr>
      </w:pPr>
    </w:p>
    <w:p w14:paraId="4E23C092" w14:textId="77777777" w:rsidR="009D6129" w:rsidRPr="005734E3" w:rsidRDefault="009D6129" w:rsidP="009D6129">
      <w:pPr>
        <w:rPr>
          <w:rFonts w:ascii="Arial" w:hAnsi="Arial" w:cs="Arial"/>
          <w:bCs/>
          <w:sz w:val="22"/>
        </w:rPr>
      </w:pPr>
    </w:p>
    <w:p w14:paraId="4C9F7A5A"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1D25BC51" w14:textId="77777777" w:rsidR="009D6129" w:rsidRPr="005734E3" w:rsidRDefault="009D6129" w:rsidP="009D6129">
      <w:pPr>
        <w:jc w:val="center"/>
        <w:rPr>
          <w:rFonts w:ascii="Arial" w:hAnsi="Arial" w:cs="Arial"/>
          <w:b/>
          <w:bCs/>
          <w:sz w:val="22"/>
        </w:rPr>
      </w:pPr>
    </w:p>
    <w:p w14:paraId="4BB63F4D" w14:textId="77777777" w:rsidR="009D6129" w:rsidRPr="005734E3" w:rsidRDefault="009D6129" w:rsidP="009D6129">
      <w:pPr>
        <w:jc w:val="center"/>
        <w:rPr>
          <w:rFonts w:ascii="Arial" w:hAnsi="Arial" w:cs="Arial"/>
          <w:b/>
          <w:bCs/>
          <w:sz w:val="22"/>
        </w:rPr>
      </w:pPr>
    </w:p>
    <w:p w14:paraId="29A73894"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0F3243CF" w14:textId="77777777" w:rsidR="009D6129" w:rsidRPr="005734E3" w:rsidRDefault="009D6129">
      <w:pPr>
        <w:rPr>
          <w:rFonts w:ascii="Arial" w:hAnsi="Arial" w:cs="Arial"/>
          <w:bCs/>
          <w:sz w:val="22"/>
        </w:rPr>
      </w:pPr>
    </w:p>
    <w:p w14:paraId="16601EF7" w14:textId="77777777" w:rsidR="009D6129" w:rsidRPr="005734E3" w:rsidRDefault="009D6129">
      <w:pPr>
        <w:rPr>
          <w:rFonts w:ascii="Arial" w:hAnsi="Arial" w:cs="Arial"/>
          <w:bCs/>
          <w:sz w:val="22"/>
        </w:rPr>
      </w:pPr>
    </w:p>
    <w:p w14:paraId="00909724" w14:textId="77777777" w:rsidR="009D6129" w:rsidRPr="005734E3" w:rsidRDefault="009D6129">
      <w:pPr>
        <w:rPr>
          <w:rFonts w:ascii="Arial" w:hAnsi="Arial" w:cs="Arial"/>
          <w:bCs/>
          <w:sz w:val="22"/>
        </w:rPr>
      </w:pPr>
    </w:p>
    <w:p w14:paraId="4602F667" w14:textId="77777777" w:rsidR="009D6129" w:rsidRPr="005734E3" w:rsidRDefault="009D6129">
      <w:pPr>
        <w:rPr>
          <w:rFonts w:ascii="Arial" w:hAnsi="Arial" w:cs="Arial"/>
          <w:bCs/>
          <w:sz w:val="22"/>
        </w:rPr>
      </w:pPr>
    </w:p>
    <w:p w14:paraId="7AB39B57" w14:textId="77777777" w:rsidR="009D6129" w:rsidRDefault="009D6129">
      <w:pPr>
        <w:rPr>
          <w:rFonts w:ascii="Arial" w:hAnsi="Arial" w:cs="Arial"/>
          <w:bCs/>
          <w:sz w:val="22"/>
        </w:rPr>
      </w:pPr>
    </w:p>
    <w:p w14:paraId="575B60AD" w14:textId="77777777" w:rsidR="002B5C8D" w:rsidRDefault="002B5C8D">
      <w:pPr>
        <w:rPr>
          <w:rFonts w:ascii="Arial" w:hAnsi="Arial" w:cs="Arial"/>
          <w:bCs/>
          <w:sz w:val="22"/>
        </w:rPr>
      </w:pPr>
    </w:p>
    <w:p w14:paraId="6798A14A" w14:textId="77777777" w:rsidR="002B5C8D" w:rsidRDefault="002B5C8D">
      <w:pPr>
        <w:rPr>
          <w:rFonts w:ascii="Arial" w:hAnsi="Arial" w:cs="Arial"/>
          <w:bCs/>
          <w:sz w:val="22"/>
        </w:rPr>
      </w:pPr>
    </w:p>
    <w:p w14:paraId="657088EB" w14:textId="77777777" w:rsidR="002B5C8D" w:rsidRPr="005734E3" w:rsidRDefault="002B5C8D">
      <w:pPr>
        <w:rPr>
          <w:rFonts w:ascii="Arial" w:hAnsi="Arial" w:cs="Arial"/>
          <w:bCs/>
          <w:sz w:val="22"/>
        </w:rPr>
      </w:pPr>
    </w:p>
    <w:p w14:paraId="294194EF" w14:textId="77777777" w:rsidR="00E16428" w:rsidRPr="005734E3" w:rsidRDefault="00E16428">
      <w:pPr>
        <w:rPr>
          <w:rFonts w:ascii="Arial" w:hAnsi="Arial" w:cs="Arial"/>
          <w:bCs/>
          <w:sz w:val="22"/>
        </w:rPr>
      </w:pPr>
    </w:p>
    <w:p w14:paraId="53FB6E70" w14:textId="77777777" w:rsidR="00971A98" w:rsidRPr="005734E3" w:rsidRDefault="00971A98" w:rsidP="00B34CEB">
      <w:pPr>
        <w:jc w:val="right"/>
        <w:rPr>
          <w:rFonts w:ascii="Arial" w:hAnsi="Arial" w:cs="Arial"/>
          <w:b/>
          <w:bCs/>
          <w:sz w:val="22"/>
        </w:rPr>
      </w:pPr>
    </w:p>
    <w:p w14:paraId="6FC8A1D1"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7EF4B4AD" w14:textId="77777777" w:rsidR="00BC1222" w:rsidRPr="005734E3" w:rsidRDefault="00BC1222" w:rsidP="00B34CEB">
      <w:pPr>
        <w:jc w:val="right"/>
        <w:rPr>
          <w:rFonts w:ascii="Arial" w:hAnsi="Arial" w:cs="Arial"/>
          <w:bCs/>
          <w:sz w:val="22"/>
        </w:rPr>
      </w:pPr>
    </w:p>
    <w:p w14:paraId="0CC44477" w14:textId="77777777" w:rsidR="00AC609D" w:rsidRPr="005734E3" w:rsidRDefault="00AC609D" w:rsidP="00B34CEB">
      <w:pPr>
        <w:jc w:val="right"/>
        <w:rPr>
          <w:rFonts w:ascii="Arial" w:hAnsi="Arial" w:cs="Arial"/>
          <w:bCs/>
          <w:sz w:val="22"/>
        </w:rPr>
      </w:pPr>
    </w:p>
    <w:p w14:paraId="60834732"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274F2B52" w14:textId="77777777" w:rsidR="00BC1222" w:rsidRPr="005734E3" w:rsidRDefault="00BC1222" w:rsidP="00B34CEB">
      <w:pPr>
        <w:jc w:val="right"/>
        <w:rPr>
          <w:rFonts w:ascii="Arial" w:hAnsi="Arial" w:cs="Arial"/>
          <w:bCs/>
          <w:sz w:val="22"/>
          <w:szCs w:val="10"/>
        </w:rPr>
      </w:pPr>
    </w:p>
    <w:p w14:paraId="233DC0AF"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1315AF87" w14:textId="77777777" w:rsidR="00560930" w:rsidRPr="005734E3" w:rsidRDefault="00560930" w:rsidP="00B34CEB">
      <w:pPr>
        <w:jc w:val="right"/>
        <w:rPr>
          <w:rFonts w:ascii="Arial" w:hAnsi="Arial" w:cs="Arial"/>
          <w:bCs/>
          <w:sz w:val="22"/>
        </w:rPr>
      </w:pPr>
    </w:p>
    <w:p w14:paraId="41FB7920" w14:textId="77777777" w:rsidR="00560930" w:rsidRPr="005734E3" w:rsidRDefault="00560930" w:rsidP="00B34CEB">
      <w:pPr>
        <w:jc w:val="right"/>
        <w:rPr>
          <w:rFonts w:ascii="Arial" w:hAnsi="Arial" w:cs="Arial"/>
          <w:bCs/>
          <w:sz w:val="22"/>
        </w:rPr>
      </w:pPr>
    </w:p>
    <w:p w14:paraId="6762AB78"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4F591B8B" w14:textId="77777777" w:rsidR="00560930" w:rsidRPr="005734E3" w:rsidRDefault="00560930" w:rsidP="00560930">
      <w:pPr>
        <w:suppressAutoHyphens w:val="0"/>
        <w:jc w:val="both"/>
        <w:rPr>
          <w:rFonts w:ascii="Arial" w:hAnsi="Arial" w:cs="Arial"/>
          <w:sz w:val="20"/>
          <w:szCs w:val="20"/>
          <w:lang w:eastAsia="fr-FR"/>
        </w:rPr>
      </w:pPr>
    </w:p>
    <w:p w14:paraId="2882947D" w14:textId="77777777" w:rsidR="004556E9" w:rsidRPr="005734E3" w:rsidRDefault="004556E9" w:rsidP="00560930">
      <w:pPr>
        <w:suppressAutoHyphens w:val="0"/>
        <w:jc w:val="both"/>
        <w:rPr>
          <w:rFonts w:ascii="Arial" w:hAnsi="Arial" w:cs="Arial"/>
          <w:sz w:val="20"/>
          <w:szCs w:val="20"/>
          <w:lang w:eastAsia="fr-FR"/>
        </w:rPr>
      </w:pPr>
    </w:p>
    <w:p w14:paraId="348755F4" w14:textId="77777777" w:rsidR="004556E9" w:rsidRPr="005734E3" w:rsidRDefault="004556E9" w:rsidP="00560930">
      <w:pPr>
        <w:suppressAutoHyphens w:val="0"/>
        <w:jc w:val="both"/>
        <w:rPr>
          <w:rFonts w:ascii="Arial" w:hAnsi="Arial" w:cs="Arial"/>
          <w:sz w:val="20"/>
          <w:szCs w:val="20"/>
          <w:lang w:eastAsia="fr-FR"/>
        </w:rPr>
      </w:pPr>
    </w:p>
    <w:p w14:paraId="46F9439D"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63A3ACEF" w14:textId="77777777" w:rsidR="00560930" w:rsidRPr="005734E3" w:rsidRDefault="00560930" w:rsidP="00560930">
      <w:pPr>
        <w:suppressAutoHyphens w:val="0"/>
        <w:jc w:val="both"/>
        <w:rPr>
          <w:rFonts w:ascii="Arial" w:hAnsi="Arial" w:cs="Arial"/>
          <w:sz w:val="22"/>
          <w:szCs w:val="22"/>
          <w:lang w:eastAsia="fr-FR"/>
        </w:rPr>
      </w:pPr>
    </w:p>
    <w:p w14:paraId="192E30EE" w14:textId="77777777" w:rsidR="00560930" w:rsidRPr="005734E3" w:rsidRDefault="00560930" w:rsidP="00560930">
      <w:pPr>
        <w:suppressAutoHyphens w:val="0"/>
        <w:jc w:val="both"/>
        <w:rPr>
          <w:rFonts w:ascii="Arial" w:hAnsi="Arial" w:cs="Arial"/>
          <w:sz w:val="22"/>
          <w:szCs w:val="22"/>
          <w:lang w:eastAsia="fr-FR"/>
        </w:rPr>
      </w:pPr>
    </w:p>
    <w:p w14:paraId="1C17E7B7"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5C21155F"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7C3DB8B2"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66E3870A"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41C06692"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775EF4">
        <w:rPr>
          <w:rFonts w:ascii="Arial" w:hAnsi="Arial" w:cs="Arial"/>
          <w:sz w:val="22"/>
          <w:szCs w:val="22"/>
          <w:lang w:eastAsia="fr-FR"/>
        </w:rPr>
      </w:r>
      <w:r w:rsidR="00775EF4">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0D2BC403"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630B59D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45817FA4" w14:textId="77777777" w:rsidR="00560930" w:rsidRPr="005734E3" w:rsidRDefault="00560930" w:rsidP="00560930">
      <w:pPr>
        <w:suppressAutoHyphens w:val="0"/>
        <w:jc w:val="both"/>
        <w:rPr>
          <w:rFonts w:ascii="Arial" w:hAnsi="Arial" w:cs="Arial"/>
          <w:sz w:val="22"/>
          <w:szCs w:val="22"/>
          <w:lang w:eastAsia="fr-FR"/>
        </w:rPr>
      </w:pPr>
    </w:p>
    <w:p w14:paraId="140A92D1" w14:textId="77777777" w:rsidR="00560930" w:rsidRPr="005734E3" w:rsidRDefault="00560930" w:rsidP="00560930">
      <w:pPr>
        <w:suppressAutoHyphens w:val="0"/>
        <w:jc w:val="both"/>
        <w:rPr>
          <w:rFonts w:ascii="Arial" w:hAnsi="Arial" w:cs="Arial"/>
          <w:sz w:val="22"/>
          <w:szCs w:val="22"/>
          <w:lang w:eastAsia="fr-FR"/>
        </w:rPr>
      </w:pPr>
    </w:p>
    <w:p w14:paraId="74AF2667" w14:textId="77777777" w:rsidR="00560930" w:rsidRPr="005734E3" w:rsidRDefault="00560930" w:rsidP="00560930">
      <w:pPr>
        <w:suppressAutoHyphens w:val="0"/>
        <w:jc w:val="both"/>
        <w:rPr>
          <w:rFonts w:ascii="Arial" w:hAnsi="Arial" w:cs="Arial"/>
          <w:sz w:val="22"/>
          <w:szCs w:val="22"/>
          <w:lang w:eastAsia="fr-FR"/>
        </w:rPr>
      </w:pPr>
    </w:p>
    <w:p w14:paraId="7E612C62" w14:textId="77777777" w:rsidR="00560930" w:rsidRPr="005734E3" w:rsidRDefault="00560930" w:rsidP="00560930">
      <w:pPr>
        <w:suppressAutoHyphens w:val="0"/>
        <w:jc w:val="both"/>
        <w:rPr>
          <w:rFonts w:ascii="Arial" w:hAnsi="Arial" w:cs="Arial"/>
          <w:sz w:val="22"/>
          <w:szCs w:val="22"/>
          <w:lang w:eastAsia="fr-FR"/>
        </w:rPr>
      </w:pPr>
    </w:p>
    <w:p w14:paraId="70F0AC40"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5C0D0ECE" w14:textId="77777777" w:rsidR="00560930" w:rsidRPr="005734E3" w:rsidRDefault="00560930" w:rsidP="00560930">
      <w:pPr>
        <w:suppressAutoHyphens w:val="0"/>
        <w:jc w:val="both"/>
        <w:rPr>
          <w:rFonts w:ascii="Arial" w:hAnsi="Arial" w:cs="Arial"/>
          <w:sz w:val="22"/>
          <w:szCs w:val="22"/>
          <w:lang w:eastAsia="fr-FR"/>
        </w:rPr>
      </w:pPr>
    </w:p>
    <w:p w14:paraId="7BFDE2E7" w14:textId="77777777" w:rsidR="00560930" w:rsidRPr="005734E3" w:rsidRDefault="00560930" w:rsidP="00560930">
      <w:pPr>
        <w:suppressAutoHyphens w:val="0"/>
        <w:jc w:val="both"/>
        <w:rPr>
          <w:rFonts w:ascii="Arial" w:hAnsi="Arial" w:cs="Arial"/>
          <w:sz w:val="22"/>
          <w:szCs w:val="22"/>
          <w:lang w:eastAsia="fr-FR"/>
        </w:rPr>
      </w:pPr>
    </w:p>
    <w:p w14:paraId="55F6B19A" w14:textId="77777777" w:rsidR="00560930" w:rsidRPr="005734E3" w:rsidRDefault="00560930" w:rsidP="00560930">
      <w:pPr>
        <w:suppressAutoHyphens w:val="0"/>
        <w:jc w:val="both"/>
        <w:rPr>
          <w:rFonts w:ascii="Arial" w:hAnsi="Arial" w:cs="Arial"/>
          <w:sz w:val="22"/>
          <w:szCs w:val="22"/>
          <w:lang w:eastAsia="fr-FR"/>
        </w:rPr>
      </w:pPr>
    </w:p>
    <w:p w14:paraId="74083A2F" w14:textId="77777777" w:rsidR="00560930" w:rsidRPr="005734E3" w:rsidRDefault="00560930" w:rsidP="00560930">
      <w:pPr>
        <w:suppressAutoHyphens w:val="0"/>
        <w:jc w:val="both"/>
        <w:rPr>
          <w:rFonts w:ascii="Arial" w:hAnsi="Arial" w:cs="Arial"/>
          <w:sz w:val="22"/>
          <w:szCs w:val="22"/>
          <w:lang w:eastAsia="fr-FR"/>
        </w:rPr>
      </w:pPr>
    </w:p>
    <w:p w14:paraId="7AAD03B9" w14:textId="77777777" w:rsidR="003648D5" w:rsidRPr="005734E3" w:rsidRDefault="003648D5" w:rsidP="003648D5">
      <w:pPr>
        <w:suppressAutoHyphens w:val="0"/>
        <w:jc w:val="both"/>
        <w:rPr>
          <w:rFonts w:ascii="Arial" w:hAnsi="Arial" w:cs="Arial"/>
          <w:sz w:val="22"/>
          <w:szCs w:val="22"/>
          <w:lang w:eastAsia="fr-FR"/>
        </w:rPr>
      </w:pPr>
    </w:p>
    <w:p w14:paraId="5A74CAB7" w14:textId="77777777" w:rsidR="003648D5" w:rsidRPr="005734E3" w:rsidRDefault="003648D5" w:rsidP="003648D5">
      <w:pPr>
        <w:suppressAutoHyphens w:val="0"/>
        <w:jc w:val="both"/>
        <w:rPr>
          <w:rFonts w:ascii="Arial" w:hAnsi="Arial" w:cs="Arial"/>
          <w:sz w:val="22"/>
          <w:szCs w:val="22"/>
          <w:lang w:eastAsia="fr-FR"/>
        </w:rPr>
      </w:pPr>
    </w:p>
    <w:p w14:paraId="4D91A7B8" w14:textId="77777777" w:rsidR="003648D5" w:rsidRPr="005734E3" w:rsidRDefault="003648D5" w:rsidP="003648D5">
      <w:pPr>
        <w:suppressAutoHyphens w:val="0"/>
        <w:jc w:val="both"/>
        <w:rPr>
          <w:rFonts w:ascii="Arial" w:hAnsi="Arial" w:cs="Arial"/>
          <w:sz w:val="22"/>
          <w:szCs w:val="22"/>
          <w:lang w:eastAsia="fr-FR"/>
        </w:rPr>
      </w:pPr>
    </w:p>
    <w:p w14:paraId="67DC247E"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0370F023" w14:textId="77777777" w:rsidR="00012184" w:rsidRPr="005734E3" w:rsidRDefault="00012184" w:rsidP="00B34CEB">
      <w:pPr>
        <w:jc w:val="right"/>
        <w:rPr>
          <w:rFonts w:ascii="Arial" w:hAnsi="Arial" w:cs="Arial"/>
          <w:bCs/>
          <w:sz w:val="22"/>
        </w:rPr>
      </w:pPr>
    </w:p>
    <w:p w14:paraId="1EB91395" w14:textId="77777777" w:rsidR="00012184" w:rsidRPr="005734E3" w:rsidRDefault="00012184" w:rsidP="00B34CEB">
      <w:pPr>
        <w:jc w:val="right"/>
        <w:rPr>
          <w:rFonts w:ascii="Arial" w:hAnsi="Arial" w:cs="Arial"/>
          <w:bCs/>
          <w:sz w:val="22"/>
        </w:rPr>
      </w:pPr>
    </w:p>
    <w:p w14:paraId="3D30FCB1" w14:textId="77777777" w:rsidR="00012184" w:rsidRPr="005734E3" w:rsidRDefault="00012184" w:rsidP="00B34CEB">
      <w:pPr>
        <w:jc w:val="right"/>
        <w:rPr>
          <w:rFonts w:ascii="Arial" w:hAnsi="Arial" w:cs="Arial"/>
          <w:bCs/>
          <w:sz w:val="22"/>
        </w:rPr>
      </w:pPr>
    </w:p>
    <w:p w14:paraId="1B5AE9AB" w14:textId="77777777" w:rsidR="00012184" w:rsidRPr="005734E3" w:rsidRDefault="00012184" w:rsidP="00B34CEB">
      <w:pPr>
        <w:jc w:val="right"/>
        <w:rPr>
          <w:rFonts w:ascii="Arial" w:hAnsi="Arial" w:cs="Arial"/>
          <w:bCs/>
          <w:sz w:val="22"/>
        </w:rPr>
      </w:pPr>
    </w:p>
    <w:p w14:paraId="09C31705" w14:textId="77777777" w:rsidR="00012184" w:rsidRPr="005734E3" w:rsidRDefault="00012184" w:rsidP="00B34CEB">
      <w:pPr>
        <w:jc w:val="right"/>
        <w:rPr>
          <w:rFonts w:ascii="Arial" w:hAnsi="Arial" w:cs="Arial"/>
          <w:bCs/>
          <w:sz w:val="22"/>
        </w:rPr>
      </w:pPr>
    </w:p>
    <w:p w14:paraId="1C56E2C0" w14:textId="77777777" w:rsidR="00012184" w:rsidRPr="005734E3" w:rsidRDefault="00012184" w:rsidP="00012184">
      <w:pPr>
        <w:rPr>
          <w:rFonts w:ascii="Arial" w:hAnsi="Arial" w:cs="Arial"/>
          <w:bCs/>
          <w:sz w:val="22"/>
        </w:rPr>
      </w:pPr>
    </w:p>
    <w:p w14:paraId="4C45A19D" w14:textId="77777777" w:rsidR="00012184" w:rsidRPr="005734E3" w:rsidRDefault="00012184" w:rsidP="00012184">
      <w:pPr>
        <w:rPr>
          <w:rFonts w:ascii="Arial" w:hAnsi="Arial" w:cs="Arial"/>
          <w:bCs/>
          <w:sz w:val="22"/>
        </w:rPr>
      </w:pPr>
    </w:p>
    <w:p w14:paraId="2655D0EA"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453C626C"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D866" w14:textId="77777777" w:rsidR="00A246E8" w:rsidRDefault="00A246E8" w:rsidP="005335CD">
      <w:r>
        <w:separator/>
      </w:r>
    </w:p>
  </w:endnote>
  <w:endnote w:type="continuationSeparator" w:id="0">
    <w:p w14:paraId="49590346"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C5A5"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E961B7">
      <w:rPr>
        <w:rFonts w:ascii="Arial Narrow" w:hAnsi="Arial Narrow" w:cs="Arial"/>
        <w:noProof/>
        <w:sz w:val="16"/>
        <w:szCs w:val="16"/>
        <w:lang w:eastAsia="fr-FR"/>
      </w:rPr>
      <w:t>4</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E961B7">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4F8250D6" w14:textId="77777777" w:rsidR="00721548" w:rsidRDefault="00721548">
    <w:pPr>
      <w:pStyle w:val="Pieddepage"/>
      <w:jc w:val="right"/>
    </w:pPr>
  </w:p>
  <w:p w14:paraId="5564125C"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92AA" w14:textId="77777777" w:rsidR="00A246E8" w:rsidRDefault="00A246E8" w:rsidP="005335CD">
      <w:r>
        <w:separator/>
      </w:r>
    </w:p>
  </w:footnote>
  <w:footnote w:type="continuationSeparator" w:id="0">
    <w:p w14:paraId="2A0207BD" w14:textId="77777777" w:rsidR="00A246E8" w:rsidRDefault="00A246E8" w:rsidP="005335CD">
      <w:r>
        <w:continuationSeparator/>
      </w:r>
    </w:p>
  </w:footnote>
  <w:footnote w:id="1">
    <w:p w14:paraId="13DE6735"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562A0CE2"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263D0F86"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0F893DDB"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D4A0"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05F548BE" wp14:editId="2DF46549">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1BCB39"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25504664"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13A92766"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FBA0"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6683"/>
    <w:rsid w:val="00115B22"/>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A58FC"/>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43027"/>
    <w:rsid w:val="0075454D"/>
    <w:rsid w:val="007701FE"/>
    <w:rsid w:val="00775EF4"/>
    <w:rsid w:val="00780008"/>
    <w:rsid w:val="00793A38"/>
    <w:rsid w:val="007A3250"/>
    <w:rsid w:val="007A6231"/>
    <w:rsid w:val="007A6E21"/>
    <w:rsid w:val="007B1A12"/>
    <w:rsid w:val="007D7327"/>
    <w:rsid w:val="007F744B"/>
    <w:rsid w:val="00800416"/>
    <w:rsid w:val="008052EA"/>
    <w:rsid w:val="0081035A"/>
    <w:rsid w:val="008145C3"/>
    <w:rsid w:val="00826447"/>
    <w:rsid w:val="008613F2"/>
    <w:rsid w:val="00884405"/>
    <w:rsid w:val="00890D63"/>
    <w:rsid w:val="00897E3B"/>
    <w:rsid w:val="008A1A7E"/>
    <w:rsid w:val="008A531C"/>
    <w:rsid w:val="008A6EAF"/>
    <w:rsid w:val="008B513A"/>
    <w:rsid w:val="008B5384"/>
    <w:rsid w:val="008C7F0C"/>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D7834"/>
    <w:rsid w:val="00BE038A"/>
    <w:rsid w:val="00C15DA4"/>
    <w:rsid w:val="00C335B5"/>
    <w:rsid w:val="00C60F82"/>
    <w:rsid w:val="00C727BF"/>
    <w:rsid w:val="00C968AB"/>
    <w:rsid w:val="00CA569E"/>
    <w:rsid w:val="00CB0844"/>
    <w:rsid w:val="00CB5699"/>
    <w:rsid w:val="00CC1768"/>
    <w:rsid w:val="00CE4ECB"/>
    <w:rsid w:val="00CE4F9F"/>
    <w:rsid w:val="00CF5CA4"/>
    <w:rsid w:val="00D10180"/>
    <w:rsid w:val="00D10255"/>
    <w:rsid w:val="00D20376"/>
    <w:rsid w:val="00D2106E"/>
    <w:rsid w:val="00D21211"/>
    <w:rsid w:val="00D33B95"/>
    <w:rsid w:val="00D37B88"/>
    <w:rsid w:val="00D546E5"/>
    <w:rsid w:val="00D625C7"/>
    <w:rsid w:val="00D92507"/>
    <w:rsid w:val="00D9698E"/>
    <w:rsid w:val="00D97903"/>
    <w:rsid w:val="00DA0DC8"/>
    <w:rsid w:val="00DA301C"/>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72C5EAAE"/>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C96EFE-FFC4-4E70-9D64-23CF70F3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1731</Words>
  <Characters>9524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11233</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6</cp:revision>
  <cp:lastPrinted>2019-06-13T07:38:00Z</cp:lastPrinted>
  <dcterms:created xsi:type="dcterms:W3CDTF">2021-10-08T08:50:00Z</dcterms:created>
  <dcterms:modified xsi:type="dcterms:W3CDTF">2025-11-27T13:59:00Z</dcterms:modified>
</cp:coreProperties>
</file>